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C55D67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96106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96106">
        <w:rPr>
          <w:rFonts w:ascii="Times New Roman" w:hAnsi="Times New Roman"/>
          <w:lang w:val="en-US"/>
        </w:rPr>
        <w:t>«_____»________________20</w:t>
      </w:r>
      <w:r w:rsidR="00B63AC3" w:rsidRPr="00196106">
        <w:rPr>
          <w:rFonts w:ascii="Times New Roman" w:hAnsi="Times New Roman"/>
          <w:lang w:val="en-US"/>
        </w:rPr>
        <w:t>2</w:t>
      </w:r>
      <w:r w:rsidR="008D4B0A" w:rsidRPr="00196106">
        <w:rPr>
          <w:rFonts w:ascii="Times New Roman" w:hAnsi="Times New Roman"/>
          <w:lang w:val="en-US"/>
        </w:rPr>
        <w:t>1</w:t>
      </w:r>
    </w:p>
    <w:p w:rsidR="00430D4C" w:rsidRPr="00196106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8B7A70">
        <w:rPr>
          <w:rFonts w:ascii="Times New Roman" w:hAnsi="Times New Roman"/>
          <w:sz w:val="24"/>
          <w:szCs w:val="24"/>
        </w:rPr>
        <w:t>ул</w:t>
      </w:r>
      <w:proofErr w:type="gramStart"/>
      <w:r w:rsidR="008B7A70">
        <w:rPr>
          <w:rFonts w:ascii="Times New Roman" w:hAnsi="Times New Roman"/>
          <w:sz w:val="24"/>
          <w:szCs w:val="24"/>
        </w:rPr>
        <w:t>.</w:t>
      </w:r>
      <w:r w:rsidR="00196106">
        <w:rPr>
          <w:rFonts w:ascii="Times New Roman" w:hAnsi="Times New Roman"/>
          <w:sz w:val="24"/>
          <w:szCs w:val="24"/>
        </w:rPr>
        <w:t>Л</w:t>
      </w:r>
      <w:proofErr w:type="gramEnd"/>
      <w:r w:rsidR="00196106">
        <w:rPr>
          <w:rFonts w:ascii="Times New Roman" w:hAnsi="Times New Roman"/>
          <w:sz w:val="24"/>
          <w:szCs w:val="24"/>
        </w:rPr>
        <w:t>енина, д.2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196106">
        <w:rPr>
          <w:rFonts w:ascii="Times New Roman" w:hAnsi="Times New Roman"/>
          <w:sz w:val="24"/>
          <w:szCs w:val="24"/>
        </w:rPr>
        <w:t>00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196106">
        <w:rPr>
          <w:rFonts w:ascii="Times New Roman" w:hAnsi="Times New Roman"/>
          <w:sz w:val="24"/>
          <w:szCs w:val="24"/>
        </w:rPr>
        <w:t>54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196106">
        <w:rPr>
          <w:rFonts w:ascii="Times New Roman" w:hAnsi="Times New Roman"/>
          <w:sz w:val="24"/>
          <w:szCs w:val="24"/>
          <w:u w:val="single"/>
        </w:rPr>
        <w:t>413,4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</w:t>
      </w:r>
      <w:r w:rsidR="00F06136">
        <w:rPr>
          <w:rFonts w:ascii="Times New Roman" w:hAnsi="Times New Roman"/>
          <w:sz w:val="24"/>
          <w:szCs w:val="24"/>
          <w:u w:val="single"/>
        </w:rPr>
        <w:t>46:23:</w:t>
      </w:r>
      <w:r w:rsidR="004E5BF7">
        <w:rPr>
          <w:rFonts w:ascii="Times New Roman" w:hAnsi="Times New Roman"/>
          <w:sz w:val="24"/>
          <w:szCs w:val="24"/>
          <w:u w:val="single"/>
        </w:rPr>
        <w:t>010120</w:t>
      </w:r>
      <w:r w:rsidR="00F06136">
        <w:rPr>
          <w:rFonts w:ascii="Times New Roman" w:hAnsi="Times New Roman"/>
          <w:sz w:val="24"/>
          <w:szCs w:val="24"/>
          <w:u w:val="single"/>
        </w:rPr>
        <w:t>:</w:t>
      </w:r>
      <w:r w:rsidR="004E5BF7">
        <w:rPr>
          <w:rFonts w:ascii="Times New Roman" w:hAnsi="Times New Roman"/>
          <w:sz w:val="24"/>
          <w:szCs w:val="24"/>
          <w:u w:val="single"/>
        </w:rPr>
        <w:t>195</w:t>
      </w:r>
      <w:r>
        <w:rPr>
          <w:rFonts w:ascii="Times New Roman" w:hAnsi="Times New Roman"/>
          <w:sz w:val="24"/>
          <w:szCs w:val="24"/>
        </w:rPr>
        <w:t>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8B7A70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96106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1381E"/>
    <w:rsid w:val="003600A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5BF7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7608B"/>
    <w:rsid w:val="008A2326"/>
    <w:rsid w:val="008B7A70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5D67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056F3"/>
    <w:rsid w:val="00F06136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2B5F5-F86B-4005-A2AC-68E26E103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31</cp:revision>
  <cp:lastPrinted>2020-12-15T08:46:00Z</cp:lastPrinted>
  <dcterms:created xsi:type="dcterms:W3CDTF">2020-12-15T10:58:00Z</dcterms:created>
  <dcterms:modified xsi:type="dcterms:W3CDTF">2021-04-16T14:23:00Z</dcterms:modified>
</cp:coreProperties>
</file>